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A108CA4" w14:textId="77777777" w:rsidR="00A33719" w:rsidRDefault="00603E3D" w:rsidP="00603E3D">
      <w:pPr>
        <w:rPr>
          <w:rFonts w:ascii="Georgia" w:hAnsi="Georgia"/>
          <w:sz w:val="20"/>
          <w:szCs w:val="20"/>
          <w:lang w:val="en-CA"/>
        </w:rPr>
      </w:pPr>
      <w:proofErr w:type="spellStart"/>
      <w:r w:rsidRPr="00603E3D">
        <w:rPr>
          <w:rFonts w:ascii="Georgia" w:hAnsi="Georgia"/>
          <w:sz w:val="20"/>
          <w:szCs w:val="20"/>
          <w:lang w:val="en-CA"/>
        </w:rPr>
        <w:t>Français</w:t>
      </w:r>
      <w:proofErr w:type="spellEnd"/>
      <w:r w:rsidRPr="00603E3D">
        <w:rPr>
          <w:rFonts w:ascii="Georgia" w:hAnsi="Georgia"/>
          <w:sz w:val="20"/>
          <w:szCs w:val="20"/>
          <w:lang w:val="en-CA"/>
        </w:rPr>
        <w:t xml:space="preserve"> 8</w:t>
      </w:r>
      <w:r w:rsidRPr="00603E3D">
        <w:rPr>
          <w:rFonts w:ascii="Georgia" w:hAnsi="Georgia"/>
          <w:sz w:val="20"/>
          <w:szCs w:val="20"/>
          <w:lang w:val="en-CA"/>
        </w:rPr>
        <w:tab/>
      </w:r>
      <w:r w:rsidRPr="00603E3D">
        <w:rPr>
          <w:rFonts w:ascii="Georgia" w:hAnsi="Georgia"/>
          <w:sz w:val="20"/>
          <w:szCs w:val="20"/>
          <w:lang w:val="en-CA"/>
        </w:rPr>
        <w:tab/>
      </w:r>
      <w:r w:rsidRPr="00603E3D">
        <w:rPr>
          <w:rFonts w:ascii="Georgia" w:hAnsi="Georgia"/>
          <w:sz w:val="20"/>
          <w:szCs w:val="20"/>
          <w:lang w:val="en-CA"/>
        </w:rPr>
        <w:tab/>
      </w:r>
      <w:r w:rsidRPr="00603E3D">
        <w:rPr>
          <w:rFonts w:ascii="Georgia" w:hAnsi="Georgia"/>
          <w:sz w:val="20"/>
          <w:szCs w:val="20"/>
          <w:lang w:val="en-CA"/>
        </w:rPr>
        <w:tab/>
      </w:r>
      <w:r w:rsidRPr="00603E3D">
        <w:rPr>
          <w:rFonts w:ascii="Georgia" w:hAnsi="Georgia"/>
          <w:sz w:val="20"/>
          <w:szCs w:val="20"/>
          <w:lang w:val="en-CA"/>
        </w:rPr>
        <w:tab/>
      </w:r>
      <w:r w:rsidRPr="00603E3D">
        <w:rPr>
          <w:rFonts w:ascii="Georgia" w:hAnsi="Georgia"/>
          <w:sz w:val="20"/>
          <w:szCs w:val="20"/>
          <w:lang w:val="en-CA"/>
        </w:rPr>
        <w:tab/>
      </w:r>
      <w:r w:rsidRPr="00603E3D">
        <w:rPr>
          <w:rFonts w:ascii="Georgia" w:hAnsi="Georgia"/>
          <w:sz w:val="20"/>
          <w:szCs w:val="20"/>
          <w:lang w:val="en-CA"/>
        </w:rPr>
        <w:tab/>
      </w:r>
      <w:r w:rsidRPr="00603E3D"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 xml:space="preserve">             </w:t>
      </w:r>
      <w:r w:rsidRPr="00603E3D">
        <w:rPr>
          <w:rFonts w:ascii="Georgia" w:hAnsi="Georgia"/>
          <w:sz w:val="20"/>
          <w:szCs w:val="20"/>
          <w:lang w:val="en-CA"/>
        </w:rPr>
        <w:t xml:space="preserve">Ms. </w:t>
      </w:r>
      <w:proofErr w:type="spellStart"/>
      <w:r w:rsidRPr="00603E3D">
        <w:rPr>
          <w:rFonts w:ascii="Georgia" w:hAnsi="Georgia"/>
          <w:sz w:val="20"/>
          <w:szCs w:val="20"/>
          <w:lang w:val="en-CA"/>
        </w:rPr>
        <w:t>Valani</w:t>
      </w:r>
      <w:proofErr w:type="spellEnd"/>
      <w:r w:rsidRPr="00603E3D">
        <w:rPr>
          <w:rFonts w:ascii="Georgia" w:hAnsi="Georgia"/>
          <w:sz w:val="20"/>
          <w:szCs w:val="20"/>
          <w:lang w:val="en-CA"/>
        </w:rPr>
        <w:t xml:space="preserve"> et Ms. Valente</w:t>
      </w:r>
    </w:p>
    <w:p w14:paraId="0A74D4EA" w14:textId="77777777" w:rsidR="006803F4" w:rsidRDefault="006803F4" w:rsidP="00603E3D">
      <w:pPr>
        <w:rPr>
          <w:rFonts w:ascii="Georgia" w:hAnsi="Georgia"/>
          <w:sz w:val="20"/>
          <w:szCs w:val="20"/>
          <w:lang w:val="en-CA"/>
        </w:rPr>
      </w:pPr>
    </w:p>
    <w:p w14:paraId="3F18D299" w14:textId="2F78E31B" w:rsidR="006803F4" w:rsidRDefault="008B68BD" w:rsidP="00603E3D">
      <w:pPr>
        <w:rPr>
          <w:rFonts w:ascii="Georgia" w:hAnsi="Georgia"/>
          <w:sz w:val="20"/>
          <w:szCs w:val="20"/>
          <w:lang w:val="en-CA"/>
        </w:rPr>
      </w:pP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</w:r>
      <w:r>
        <w:rPr>
          <w:rFonts w:ascii="Georgia" w:hAnsi="Georgia"/>
          <w:sz w:val="20"/>
          <w:szCs w:val="20"/>
          <w:lang w:val="en-CA"/>
        </w:rPr>
        <w:tab/>
        <w:t xml:space="preserve">   Mon n</w:t>
      </w:r>
      <w:r w:rsidR="006803F4">
        <w:rPr>
          <w:rFonts w:ascii="Georgia" w:hAnsi="Georgia"/>
          <w:sz w:val="20"/>
          <w:szCs w:val="20"/>
          <w:lang w:val="en-CA"/>
        </w:rPr>
        <w:t>om: ______________</w:t>
      </w:r>
      <w:r>
        <w:rPr>
          <w:rFonts w:ascii="Georgia" w:hAnsi="Georgia"/>
          <w:sz w:val="20"/>
          <w:szCs w:val="20"/>
          <w:lang w:val="en-CA"/>
        </w:rPr>
        <w:t>_</w:t>
      </w:r>
      <w:r w:rsidR="006803F4">
        <w:rPr>
          <w:rFonts w:ascii="Georgia" w:hAnsi="Georgia"/>
          <w:sz w:val="20"/>
          <w:szCs w:val="20"/>
          <w:lang w:val="en-CA"/>
        </w:rPr>
        <w:t>____</w:t>
      </w:r>
    </w:p>
    <w:p w14:paraId="223E3612" w14:textId="77777777" w:rsidR="00151C54" w:rsidRDefault="00151C54" w:rsidP="00603E3D">
      <w:pPr>
        <w:rPr>
          <w:rFonts w:ascii="Georgia" w:hAnsi="Georgia"/>
          <w:lang w:val="en-CA"/>
        </w:rPr>
      </w:pPr>
    </w:p>
    <w:p w14:paraId="44BC2372" w14:textId="77777777" w:rsidR="00342ACA" w:rsidRDefault="00342ACA" w:rsidP="006803F4">
      <w:pPr>
        <w:jc w:val="center"/>
        <w:rPr>
          <w:rFonts w:ascii="Georgia" w:hAnsi="Georgia"/>
          <w:b/>
          <w:sz w:val="28"/>
          <w:szCs w:val="28"/>
          <w:lang w:val="en-CA"/>
        </w:rPr>
      </w:pPr>
    </w:p>
    <w:p w14:paraId="12DA9832" w14:textId="670D7600" w:rsidR="006803F4" w:rsidRPr="00B0483D" w:rsidRDefault="00151C54" w:rsidP="006803F4">
      <w:pPr>
        <w:jc w:val="center"/>
        <w:rPr>
          <w:rFonts w:ascii="Georgia" w:hAnsi="Georgia"/>
          <w:b/>
          <w:sz w:val="32"/>
          <w:szCs w:val="32"/>
          <w:lang w:val="en-CA"/>
        </w:rPr>
      </w:pPr>
      <w:r w:rsidRPr="00B0483D">
        <w:rPr>
          <w:rFonts w:ascii="Georgia" w:hAnsi="Georgia"/>
          <w:b/>
          <w:sz w:val="32"/>
          <w:szCs w:val="32"/>
          <w:lang w:val="en-CA"/>
        </w:rPr>
        <w:t xml:space="preserve">La </w:t>
      </w:r>
      <w:proofErr w:type="spellStart"/>
      <w:r w:rsidRPr="00B0483D">
        <w:rPr>
          <w:rFonts w:ascii="Georgia" w:hAnsi="Georgia"/>
          <w:b/>
          <w:sz w:val="32"/>
          <w:szCs w:val="32"/>
          <w:lang w:val="en-CA"/>
        </w:rPr>
        <w:t>Famille</w:t>
      </w:r>
      <w:proofErr w:type="spellEnd"/>
    </w:p>
    <w:p w14:paraId="61FBC027" w14:textId="77777777" w:rsidR="008E1BC4" w:rsidRDefault="008E1BC4" w:rsidP="006803F4">
      <w:pPr>
        <w:jc w:val="center"/>
        <w:rPr>
          <w:rFonts w:ascii="Georgia" w:hAnsi="Georgia"/>
          <w:b/>
          <w:sz w:val="28"/>
          <w:szCs w:val="28"/>
          <w:lang w:val="en-CA"/>
        </w:rPr>
      </w:pPr>
    </w:p>
    <w:p w14:paraId="5F492BD1" w14:textId="55F34FD8" w:rsidR="00A16609" w:rsidRPr="006807E0" w:rsidRDefault="006807E0" w:rsidP="00EA7200">
      <w:pPr>
        <w:spacing w:line="300" w:lineRule="auto"/>
        <w:rPr>
          <w:rFonts w:ascii="Georgia" w:hAnsi="Georgia"/>
          <w:b/>
          <w:u w:val="single"/>
          <w:lang w:val="en-CA"/>
        </w:rPr>
      </w:pPr>
      <w:proofErr w:type="spellStart"/>
      <w:r>
        <w:rPr>
          <w:rFonts w:ascii="Georgia" w:hAnsi="Georgia"/>
          <w:b/>
          <w:u w:val="single"/>
          <w:lang w:val="en-CA"/>
        </w:rPr>
        <w:t>Vocabulaire</w:t>
      </w:r>
      <w:proofErr w:type="spellEnd"/>
    </w:p>
    <w:p w14:paraId="15E6FCE2" w14:textId="6EBCD000" w:rsidR="00A16609" w:rsidRDefault="008E1BC4" w:rsidP="008E1BC4">
      <w:pPr>
        <w:rPr>
          <w:rFonts w:ascii="Georgia" w:hAnsi="Georgia"/>
          <w:lang w:val="en-CA"/>
        </w:rPr>
      </w:pPr>
      <w:proofErr w:type="spellStart"/>
      <w:r>
        <w:rPr>
          <w:rFonts w:ascii="Georgia" w:hAnsi="Georgia"/>
          <w:lang w:val="en-CA"/>
        </w:rPr>
        <w:t>Voici</w:t>
      </w:r>
      <w:proofErr w:type="spellEnd"/>
      <w:r>
        <w:rPr>
          <w:rFonts w:ascii="Georgia" w:hAnsi="Georgia"/>
          <w:lang w:val="en-CA"/>
        </w:rPr>
        <w:t xml:space="preserve"> </w:t>
      </w:r>
      <w:proofErr w:type="spellStart"/>
      <w:r w:rsidR="00A16609">
        <w:rPr>
          <w:rFonts w:ascii="Georgia" w:hAnsi="Georgia"/>
          <w:lang w:val="en-CA"/>
        </w:rPr>
        <w:t>une</w:t>
      </w:r>
      <w:proofErr w:type="spellEnd"/>
      <w:r w:rsidR="00A16609">
        <w:rPr>
          <w:rFonts w:ascii="Georgia" w:hAnsi="Georgia"/>
          <w:lang w:val="en-CA"/>
        </w:rPr>
        <w:t xml:space="preserve"> </w:t>
      </w:r>
      <w:proofErr w:type="spellStart"/>
      <w:r w:rsidR="00A16609">
        <w:rPr>
          <w:rFonts w:ascii="Georgia" w:hAnsi="Georgia"/>
          <w:lang w:val="en-CA"/>
        </w:rPr>
        <w:t>liste</w:t>
      </w:r>
      <w:proofErr w:type="spellEnd"/>
      <w:r w:rsidR="00A16609">
        <w:rPr>
          <w:rFonts w:ascii="Georgia" w:hAnsi="Georgia"/>
          <w:lang w:val="en-CA"/>
        </w:rPr>
        <w:t xml:space="preserve"> de </w:t>
      </w:r>
      <w:proofErr w:type="spellStart"/>
      <w:r w:rsidR="00A16609">
        <w:rPr>
          <w:rFonts w:ascii="Georgia" w:hAnsi="Georgia"/>
          <w:lang w:val="en-CA"/>
        </w:rPr>
        <w:t>vocabulaire</w:t>
      </w:r>
      <w:proofErr w:type="spellEnd"/>
      <w:r w:rsidR="00A16609">
        <w:rPr>
          <w:rFonts w:ascii="Georgia" w:hAnsi="Georgia"/>
          <w:lang w:val="en-CA"/>
        </w:rPr>
        <w:t xml:space="preserve"> qui </w:t>
      </w:r>
      <w:proofErr w:type="spellStart"/>
      <w:r w:rsidR="00A16609">
        <w:rPr>
          <w:rFonts w:ascii="Georgia" w:hAnsi="Georgia"/>
          <w:lang w:val="en-CA"/>
        </w:rPr>
        <w:t>va</w:t>
      </w:r>
      <w:proofErr w:type="spellEnd"/>
      <w:r w:rsidR="00A16609">
        <w:rPr>
          <w:rFonts w:ascii="Georgia" w:hAnsi="Georgia"/>
          <w:lang w:val="en-CA"/>
        </w:rPr>
        <w:t xml:space="preserve"> avec le </w:t>
      </w:r>
      <w:proofErr w:type="spellStart"/>
      <w:r w:rsidR="00A16609">
        <w:rPr>
          <w:rFonts w:ascii="Georgia" w:hAnsi="Georgia"/>
          <w:lang w:val="en-CA"/>
        </w:rPr>
        <w:t>thème</w:t>
      </w:r>
      <w:proofErr w:type="spellEnd"/>
      <w:r w:rsidR="00A16609">
        <w:rPr>
          <w:rFonts w:ascii="Georgia" w:hAnsi="Georgia"/>
          <w:lang w:val="en-CA"/>
        </w:rPr>
        <w:t xml:space="preserve"> de la </w:t>
      </w:r>
      <w:proofErr w:type="spellStart"/>
      <w:r w:rsidR="00A16609">
        <w:rPr>
          <w:rFonts w:ascii="Georgia" w:hAnsi="Georgia"/>
          <w:lang w:val="en-CA"/>
        </w:rPr>
        <w:t>famille</w:t>
      </w:r>
      <w:proofErr w:type="spellEnd"/>
      <w:r w:rsidR="00A16609">
        <w:rPr>
          <w:rFonts w:ascii="Georgia" w:hAnsi="Georgia"/>
          <w:lang w:val="en-CA"/>
        </w:rPr>
        <w:t xml:space="preserve">.  </w:t>
      </w:r>
      <w:proofErr w:type="spellStart"/>
      <w:r w:rsidR="00A16609">
        <w:rPr>
          <w:rFonts w:ascii="Georgia" w:hAnsi="Georgia"/>
          <w:lang w:val="en-CA"/>
        </w:rPr>
        <w:t>Explorez</w:t>
      </w:r>
      <w:proofErr w:type="spellEnd"/>
      <w:r w:rsidR="00A16609">
        <w:rPr>
          <w:rFonts w:ascii="Georgia" w:hAnsi="Georgia"/>
          <w:lang w:val="en-CA"/>
        </w:rPr>
        <w:t xml:space="preserve">!  </w:t>
      </w:r>
      <w:proofErr w:type="spellStart"/>
      <w:r w:rsidR="00A16609">
        <w:rPr>
          <w:rFonts w:ascii="Georgia" w:hAnsi="Georgia"/>
          <w:lang w:val="en-CA"/>
        </w:rPr>
        <w:t>Ça</w:t>
      </w:r>
      <w:proofErr w:type="spellEnd"/>
      <w:r w:rsidR="00A16609">
        <w:rPr>
          <w:rFonts w:ascii="Georgia" w:hAnsi="Georgia"/>
          <w:lang w:val="en-CA"/>
        </w:rPr>
        <w:t xml:space="preserve"> </w:t>
      </w:r>
      <w:proofErr w:type="spellStart"/>
      <w:r w:rsidR="00A16609">
        <w:rPr>
          <w:rFonts w:ascii="Georgia" w:hAnsi="Georgia"/>
          <w:lang w:val="en-CA"/>
        </w:rPr>
        <w:t>va</w:t>
      </w:r>
      <w:proofErr w:type="spellEnd"/>
      <w:r w:rsidR="00A16609">
        <w:rPr>
          <w:rFonts w:ascii="Georgia" w:hAnsi="Georgia"/>
          <w:lang w:val="en-CA"/>
        </w:rPr>
        <w:t xml:space="preserve"> </w:t>
      </w:r>
      <w:proofErr w:type="spellStart"/>
      <w:r w:rsidR="00A16609">
        <w:rPr>
          <w:rFonts w:ascii="Georgia" w:hAnsi="Georgia"/>
          <w:lang w:val="en-CA"/>
        </w:rPr>
        <w:t>être</w:t>
      </w:r>
      <w:proofErr w:type="spellEnd"/>
      <w:r w:rsidR="00A16609">
        <w:rPr>
          <w:rFonts w:ascii="Georgia" w:hAnsi="Georgia"/>
          <w:lang w:val="en-CA"/>
        </w:rPr>
        <w:t xml:space="preserve"> utile </w:t>
      </w:r>
      <w:proofErr w:type="spellStart"/>
      <w:r w:rsidR="00A16609">
        <w:rPr>
          <w:rFonts w:ascii="Georgia" w:hAnsi="Georgia"/>
          <w:lang w:val="en-CA"/>
        </w:rPr>
        <w:t>dans</w:t>
      </w:r>
      <w:proofErr w:type="spellEnd"/>
      <w:r w:rsidR="00A16609">
        <w:rPr>
          <w:rFonts w:ascii="Georgia" w:hAnsi="Georgia"/>
          <w:lang w:val="en-CA"/>
        </w:rPr>
        <w:t xml:space="preserve"> les </w:t>
      </w:r>
      <w:proofErr w:type="spellStart"/>
      <w:r w:rsidR="00A16609">
        <w:rPr>
          <w:rFonts w:ascii="Georgia" w:hAnsi="Georgia"/>
          <w:lang w:val="en-CA"/>
        </w:rPr>
        <w:t>activités</w:t>
      </w:r>
      <w:proofErr w:type="spellEnd"/>
      <w:r w:rsidR="00A16609">
        <w:rPr>
          <w:rFonts w:ascii="Georgia" w:hAnsi="Georgia"/>
          <w:lang w:val="en-CA"/>
        </w:rPr>
        <w:t xml:space="preserve"> qui </w:t>
      </w:r>
      <w:proofErr w:type="spellStart"/>
      <w:r w:rsidR="00A16609">
        <w:rPr>
          <w:rFonts w:ascii="Georgia" w:hAnsi="Georgia"/>
          <w:lang w:val="en-CA"/>
        </w:rPr>
        <w:t>suivent</w:t>
      </w:r>
      <w:proofErr w:type="spellEnd"/>
      <w:r w:rsidR="00A16609">
        <w:rPr>
          <w:rFonts w:ascii="Georgia" w:hAnsi="Georgia"/>
          <w:lang w:val="en-CA"/>
        </w:rPr>
        <w:t>.</w:t>
      </w:r>
    </w:p>
    <w:p w14:paraId="59803A0C" w14:textId="77777777" w:rsidR="00A16609" w:rsidRPr="008E1BC4" w:rsidRDefault="00A16609" w:rsidP="008E1BC4">
      <w:pPr>
        <w:rPr>
          <w:rFonts w:ascii="Georgia" w:hAnsi="Georgia"/>
          <w:lang w:val="en-CA"/>
        </w:rPr>
      </w:pPr>
    </w:p>
    <w:p w14:paraId="2A9D5BF3" w14:textId="77777777" w:rsidR="00A8226B" w:rsidRDefault="00A8226B" w:rsidP="00151C54">
      <w:pPr>
        <w:jc w:val="center"/>
        <w:rPr>
          <w:rFonts w:ascii="Georgia" w:hAnsi="Georgia"/>
          <w:lang w:val="en-CA"/>
        </w:rPr>
      </w:pPr>
    </w:p>
    <w:p w14:paraId="71DD416E" w14:textId="18E55E7C" w:rsidR="00A8226B" w:rsidRDefault="00A8226B" w:rsidP="00151C54">
      <w:pPr>
        <w:jc w:val="center"/>
        <w:rPr>
          <w:rFonts w:ascii="Georgia" w:hAnsi="Georgia"/>
          <w:lang w:val="en-CA"/>
        </w:rPr>
      </w:pPr>
      <w:r>
        <w:rPr>
          <w:rFonts w:ascii="Georgia" w:hAnsi="Georgia"/>
          <w:noProof/>
        </w:rPr>
        <w:drawing>
          <wp:inline distT="0" distB="0" distL="0" distR="0" wp14:anchorId="7AB1CA3B" wp14:editId="17EA630F">
            <wp:extent cx="4846458" cy="5757757"/>
            <wp:effectExtent l="0" t="0" r="5080" b="8255"/>
            <wp:docPr id="469" name="Picture 469" descr="Screen%20Shot%202017-09-05%20at%206.47.14%20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" descr="Screen%20Shot%202017-09-05%20at%206.47.14%20PM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669" cy="5769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B00FE" w14:textId="77777777" w:rsidR="00486D34" w:rsidRDefault="00486D34" w:rsidP="00151C54">
      <w:pPr>
        <w:jc w:val="center"/>
        <w:rPr>
          <w:rFonts w:ascii="Georgia" w:hAnsi="Georgia"/>
          <w:lang w:val="en-CA"/>
        </w:rPr>
      </w:pPr>
    </w:p>
    <w:p w14:paraId="560A676A" w14:textId="5203A0D3" w:rsidR="00486D34" w:rsidRDefault="00486D34" w:rsidP="00486D34">
      <w:pPr>
        <w:jc w:val="center"/>
        <w:rPr>
          <w:rFonts w:ascii="Georgia" w:hAnsi="Georgia"/>
          <w:b/>
          <w:sz w:val="32"/>
          <w:szCs w:val="32"/>
          <w:lang w:val="en-CA"/>
        </w:rPr>
      </w:pPr>
      <w:r>
        <w:rPr>
          <w:rFonts w:ascii="Georgia" w:hAnsi="Georgia"/>
          <w:b/>
          <w:sz w:val="32"/>
          <w:szCs w:val="32"/>
          <w:lang w:val="en-CA"/>
        </w:rPr>
        <w:lastRenderedPageBreak/>
        <w:t>M</w:t>
      </w:r>
      <w:r w:rsidRPr="00B0483D">
        <w:rPr>
          <w:rFonts w:ascii="Georgia" w:hAnsi="Georgia"/>
          <w:b/>
          <w:sz w:val="32"/>
          <w:szCs w:val="32"/>
          <w:lang w:val="en-CA"/>
        </w:rPr>
        <w:t xml:space="preserve">a </w:t>
      </w:r>
      <w:proofErr w:type="spellStart"/>
      <w:r w:rsidRPr="00B0483D">
        <w:rPr>
          <w:rFonts w:ascii="Georgia" w:hAnsi="Georgia"/>
          <w:b/>
          <w:sz w:val="32"/>
          <w:szCs w:val="32"/>
          <w:lang w:val="en-CA"/>
        </w:rPr>
        <w:t>Famille</w:t>
      </w:r>
      <w:proofErr w:type="spellEnd"/>
    </w:p>
    <w:p w14:paraId="4AD32DED" w14:textId="77777777" w:rsidR="00486D34" w:rsidRDefault="00486D34" w:rsidP="00486D34">
      <w:pPr>
        <w:jc w:val="center"/>
        <w:rPr>
          <w:rFonts w:ascii="Georgia" w:hAnsi="Georgia"/>
          <w:b/>
          <w:sz w:val="32"/>
          <w:szCs w:val="32"/>
          <w:lang w:val="en-CA"/>
        </w:rPr>
      </w:pPr>
    </w:p>
    <w:p w14:paraId="2295BA89" w14:textId="2E9B1CB4" w:rsidR="00486D34" w:rsidRDefault="00486D34" w:rsidP="00486D34">
      <w:pPr>
        <w:rPr>
          <w:rFonts w:ascii="Georgia" w:hAnsi="Georgia"/>
          <w:lang w:val="en-CA"/>
        </w:rPr>
      </w:pPr>
      <w:r>
        <w:rPr>
          <w:rFonts w:ascii="Georgia" w:hAnsi="Georgia"/>
          <w:b/>
          <w:u w:val="single"/>
          <w:lang w:val="en-CA"/>
        </w:rPr>
        <w:t xml:space="preserve">Mots </w:t>
      </w:r>
      <w:proofErr w:type="spellStart"/>
      <w:r>
        <w:rPr>
          <w:rFonts w:ascii="Georgia" w:hAnsi="Georgia"/>
          <w:b/>
          <w:u w:val="single"/>
          <w:lang w:val="en-CA"/>
        </w:rPr>
        <w:t>croisés</w:t>
      </w:r>
      <w:proofErr w:type="spellEnd"/>
    </w:p>
    <w:p w14:paraId="30D1D392" w14:textId="77777777" w:rsidR="00672F5D" w:rsidRDefault="00672F5D" w:rsidP="00486D34">
      <w:pPr>
        <w:rPr>
          <w:rFonts w:ascii="Georgia" w:hAnsi="Georgia"/>
          <w:lang w:val="en-CA"/>
        </w:rPr>
      </w:pPr>
    </w:p>
    <w:p w14:paraId="29FFDA93" w14:textId="1EAD82B8" w:rsidR="006E5036" w:rsidRDefault="006E5036" w:rsidP="00486D34">
      <w:pPr>
        <w:rPr>
          <w:rFonts w:ascii="Georgia" w:hAnsi="Georgia"/>
          <w:b/>
          <w:sz w:val="22"/>
          <w:szCs w:val="22"/>
          <w:lang w:val="en-CA"/>
        </w:rPr>
      </w:pPr>
      <w:r>
        <w:rPr>
          <w:rFonts w:ascii="Georgia" w:hAnsi="Georgia"/>
          <w:noProof/>
        </w:rPr>
        <w:drawing>
          <wp:anchor distT="0" distB="0" distL="114300" distR="114300" simplePos="0" relativeHeight="251658240" behindDoc="1" locked="0" layoutInCell="1" allowOverlap="1" wp14:anchorId="701EB614" wp14:editId="22A0E0F4">
            <wp:simplePos x="0" y="0"/>
            <wp:positionH relativeFrom="column">
              <wp:posOffset>0</wp:posOffset>
            </wp:positionH>
            <wp:positionV relativeFrom="paragraph">
              <wp:posOffset>105410</wp:posOffset>
            </wp:positionV>
            <wp:extent cx="5935980" cy="7246620"/>
            <wp:effectExtent l="0" t="0" r="7620" b="0"/>
            <wp:wrapNone/>
            <wp:docPr id="470" name="Picture 470" descr="Screen%20Shot%202017-09-05%20at%207.00.15%20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" descr="Screen%20Shot%202017-09-05%20at%207.00.15%20PM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724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70F3EC" w14:textId="58DC837F" w:rsidR="006E5036" w:rsidRDefault="006E5036" w:rsidP="00486D34">
      <w:pPr>
        <w:rPr>
          <w:rFonts w:ascii="Georgia" w:hAnsi="Georgia"/>
          <w:b/>
          <w:sz w:val="22"/>
          <w:szCs w:val="22"/>
          <w:lang w:val="en-CA"/>
        </w:rPr>
      </w:pPr>
    </w:p>
    <w:p w14:paraId="234A7941" w14:textId="45025174" w:rsidR="006E5036" w:rsidRDefault="006E5036" w:rsidP="00486D34">
      <w:pPr>
        <w:rPr>
          <w:rFonts w:ascii="Georgia" w:hAnsi="Georgia"/>
          <w:b/>
          <w:sz w:val="22"/>
          <w:szCs w:val="22"/>
          <w:lang w:val="en-CA"/>
        </w:rPr>
      </w:pPr>
    </w:p>
    <w:p w14:paraId="7CAE5344" w14:textId="6FA0719E" w:rsidR="00672F5D" w:rsidRPr="006E5036" w:rsidRDefault="006E5036" w:rsidP="00E92E13">
      <w:pPr>
        <w:spacing w:line="300" w:lineRule="auto"/>
        <w:rPr>
          <w:rFonts w:ascii="Georgia" w:hAnsi="Georgia"/>
          <w:b/>
          <w:sz w:val="22"/>
          <w:szCs w:val="22"/>
          <w:lang w:val="en-CA"/>
        </w:rPr>
      </w:pPr>
      <w:proofErr w:type="spellStart"/>
      <w:r w:rsidRPr="006E5036">
        <w:rPr>
          <w:rFonts w:ascii="Georgia" w:hAnsi="Georgia"/>
          <w:b/>
          <w:sz w:val="22"/>
          <w:szCs w:val="22"/>
          <w:lang w:val="en-CA"/>
        </w:rPr>
        <w:t>Horizontalement</w:t>
      </w:r>
      <w:proofErr w:type="spellEnd"/>
    </w:p>
    <w:p w14:paraId="6972D512" w14:textId="1E2DA297" w:rsidR="00486D34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2. mother</w:t>
      </w:r>
    </w:p>
    <w:p w14:paraId="0D9B6991" w14:textId="770316F8" w:rsidR="00B245B6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4. fish</w:t>
      </w:r>
    </w:p>
    <w:p w14:paraId="57C33633" w14:textId="0F8B70B4" w:rsidR="00B245B6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5. stepfather</w:t>
      </w:r>
    </w:p>
    <w:p w14:paraId="4C951D22" w14:textId="23CC0F3F" w:rsidR="00B245B6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6. father</w:t>
      </w:r>
    </w:p>
    <w:p w14:paraId="14588AA8" w14:textId="329CD05C" w:rsidR="00B245B6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9. grandmother</w:t>
      </w:r>
    </w:p>
    <w:p w14:paraId="6671B0E9" w14:textId="16F3AD90" w:rsidR="00B245B6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10. aunt</w:t>
      </w:r>
    </w:p>
    <w:p w14:paraId="44F21A9C" w14:textId="0E1A8134" w:rsidR="00B245B6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11. cousin</w:t>
      </w:r>
    </w:p>
    <w:p w14:paraId="1D562D74" w14:textId="5E58A1D0" w:rsidR="00B245B6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12. child</w:t>
      </w:r>
    </w:p>
    <w:p w14:paraId="29DB5500" w14:textId="24FAD334" w:rsidR="00B245B6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14. female twins</w:t>
      </w:r>
    </w:p>
    <w:p w14:paraId="094486FA" w14:textId="22785BFC" w:rsidR="00B245B6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15. uncle</w:t>
      </w:r>
    </w:p>
    <w:p w14:paraId="45853613" w14:textId="4AEC43A7" w:rsidR="00B245B6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18. brother</w:t>
      </w:r>
    </w:p>
    <w:p w14:paraId="7E6D874B" w14:textId="64EC3DCD" w:rsidR="00B245B6" w:rsidRDefault="00B245B6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19. son</w:t>
      </w:r>
    </w:p>
    <w:p w14:paraId="42B8C47F" w14:textId="77777777" w:rsidR="00571D89" w:rsidRDefault="00571D89" w:rsidP="00672F5D">
      <w:pPr>
        <w:rPr>
          <w:rFonts w:ascii="Georgia" w:hAnsi="Georgia"/>
          <w:sz w:val="22"/>
          <w:szCs w:val="22"/>
          <w:lang w:val="en-CA"/>
        </w:rPr>
      </w:pPr>
    </w:p>
    <w:p w14:paraId="455720EA" w14:textId="77777777" w:rsidR="00571D89" w:rsidRDefault="00571D89" w:rsidP="00672F5D">
      <w:pPr>
        <w:rPr>
          <w:rFonts w:ascii="Georgia" w:hAnsi="Georgia"/>
          <w:sz w:val="22"/>
          <w:szCs w:val="22"/>
          <w:lang w:val="en-CA"/>
        </w:rPr>
      </w:pPr>
    </w:p>
    <w:p w14:paraId="3A96969C" w14:textId="3E1CC433" w:rsidR="00571D89" w:rsidRDefault="00571D89" w:rsidP="00E92E13">
      <w:pPr>
        <w:spacing w:line="300" w:lineRule="auto"/>
        <w:rPr>
          <w:rFonts w:ascii="Georgia" w:hAnsi="Georgia"/>
          <w:lang w:val="en-CA"/>
        </w:rPr>
      </w:pPr>
      <w:bookmarkStart w:id="0" w:name="_GoBack"/>
      <w:proofErr w:type="spellStart"/>
      <w:r w:rsidRPr="00571D89">
        <w:rPr>
          <w:rFonts w:ascii="Georgia" w:hAnsi="Georgia"/>
          <w:b/>
          <w:lang w:val="en-CA"/>
        </w:rPr>
        <w:t>Verticalement</w:t>
      </w:r>
      <w:bookmarkEnd w:id="0"/>
      <w:proofErr w:type="spellEnd"/>
    </w:p>
    <w:p w14:paraId="709FB716" w14:textId="431CF065" w:rsidR="00571D89" w:rsidRDefault="00E92E13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1. grandparents</w:t>
      </w:r>
    </w:p>
    <w:p w14:paraId="1D182A56" w14:textId="3BAD42CB" w:rsidR="00E92E13" w:rsidRDefault="00E92E13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3. stepmother</w:t>
      </w:r>
    </w:p>
    <w:p w14:paraId="483F33A6" w14:textId="679D1D84" w:rsidR="00E92E13" w:rsidRDefault="00E92E13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7. grandfather</w:t>
      </w:r>
    </w:p>
    <w:p w14:paraId="00E83746" w14:textId="4EEEEE7C" w:rsidR="00E92E13" w:rsidRDefault="00E92E13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8. sister</w:t>
      </w:r>
    </w:p>
    <w:p w14:paraId="11824DCA" w14:textId="14C34188" w:rsidR="00E92E13" w:rsidRDefault="00E92E13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11. cat</w:t>
      </w:r>
    </w:p>
    <w:p w14:paraId="3F3FFC6A" w14:textId="53F16BB4" w:rsidR="00E92E13" w:rsidRDefault="00E92E13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13. daughter</w:t>
      </w:r>
    </w:p>
    <w:p w14:paraId="21B5BBC6" w14:textId="5A519FC7" w:rsidR="00E92E13" w:rsidRDefault="00E92E13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16. dog</w:t>
      </w:r>
    </w:p>
    <w:p w14:paraId="6FBDAAE2" w14:textId="1F8A1AE2" w:rsidR="00E92E13" w:rsidRDefault="00E92E13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17. baby</w:t>
      </w:r>
    </w:p>
    <w:p w14:paraId="086B82EB" w14:textId="10361BB5" w:rsidR="00E92E13" w:rsidRPr="00571D89" w:rsidRDefault="00E92E13" w:rsidP="00672F5D">
      <w:pPr>
        <w:rPr>
          <w:rFonts w:ascii="Georgia" w:hAnsi="Georgia"/>
          <w:sz w:val="22"/>
          <w:szCs w:val="22"/>
          <w:lang w:val="en-CA"/>
        </w:rPr>
      </w:pPr>
      <w:r>
        <w:rPr>
          <w:rFonts w:ascii="Georgia" w:hAnsi="Georgia"/>
          <w:sz w:val="22"/>
          <w:szCs w:val="22"/>
          <w:lang w:val="en-CA"/>
        </w:rPr>
        <w:t>18. family</w:t>
      </w:r>
    </w:p>
    <w:sectPr w:rsidR="00E92E13" w:rsidRPr="00571D89" w:rsidSect="00C847A2">
      <w:pgSz w:w="12240" w:h="15840"/>
      <w:pgMar w:top="1440" w:right="1440" w:bottom="144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hybridMultilevel"/>
    <w:tmpl w:val="00000001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02"/>
    <w:multiLevelType w:val="hybridMultilevel"/>
    <w:tmpl w:val="00000002"/>
    <w:lvl w:ilvl="0" w:tplc="00000065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0003"/>
    <w:multiLevelType w:val="hybridMultilevel"/>
    <w:tmpl w:val="00000003"/>
    <w:lvl w:ilvl="0" w:tplc="000000C9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2015"/>
    <w:rsid w:val="001449BB"/>
    <w:rsid w:val="00151C54"/>
    <w:rsid w:val="00252015"/>
    <w:rsid w:val="00342ACA"/>
    <w:rsid w:val="00486D34"/>
    <w:rsid w:val="00571D89"/>
    <w:rsid w:val="005F13EE"/>
    <w:rsid w:val="00603E3D"/>
    <w:rsid w:val="00672F5D"/>
    <w:rsid w:val="006803F4"/>
    <w:rsid w:val="006807E0"/>
    <w:rsid w:val="00680CE2"/>
    <w:rsid w:val="006E5036"/>
    <w:rsid w:val="007D48D7"/>
    <w:rsid w:val="008B68BD"/>
    <w:rsid w:val="008E1BC4"/>
    <w:rsid w:val="00965328"/>
    <w:rsid w:val="00A16609"/>
    <w:rsid w:val="00A8226B"/>
    <w:rsid w:val="00B0483D"/>
    <w:rsid w:val="00B245B6"/>
    <w:rsid w:val="00E92E13"/>
    <w:rsid w:val="00EA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9C7523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92E1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83</Words>
  <Characters>474</Characters>
  <Application>Microsoft Macintosh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Kristen Valente</dc:creator>
  <cp:keywords/>
  <dc:description/>
  <cp:lastModifiedBy>Kristen Valente</cp:lastModifiedBy>
  <cp:revision>19</cp:revision>
  <cp:lastPrinted>2017-09-05T23:06:00Z</cp:lastPrinted>
  <dcterms:created xsi:type="dcterms:W3CDTF">2017-09-05T22:43:00Z</dcterms:created>
  <dcterms:modified xsi:type="dcterms:W3CDTF">2017-09-05T23:09:00Z</dcterms:modified>
</cp:coreProperties>
</file>